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77777777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03A84D2B" w14:textId="2C57ACB1" w:rsidR="00B52365" w:rsidRPr="00925A41" w:rsidRDefault="00925A41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istniejących stacjach wnętrzowych SN/nN / złączach kablowych SN na terenie Rejonu Energetycznego Łódź/(miejscowość Łódź, gmina Łódź) - pakiet 2.</w:t>
      </w:r>
    </w:p>
    <w:p w14:paraId="2CF3FF76" w14:textId="77777777" w:rsidR="00925A41" w:rsidRPr="00925A41" w:rsidRDefault="00925A41" w:rsidP="00925A41"/>
    <w:p w14:paraId="530FA823" w14:textId="5C410E16" w:rsidR="00FF237D" w:rsidRPr="00925A41" w:rsidRDefault="00B52365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>W</w:t>
      </w:r>
      <w:r w:rsidR="00FF237D"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 xml:space="preserve"> podziale na zadania:</w:t>
      </w:r>
    </w:p>
    <w:p w14:paraId="1AB21B76" w14:textId="3A23B716" w:rsidR="00FF237D" w:rsidRPr="00925A41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925A41"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75-1669 Dowborczyków 12,</w:t>
      </w:r>
    </w:p>
    <w:p w14:paraId="2BF52A22" w14:textId="72923E27" w:rsidR="00925A41" w:rsidRPr="00925A41" w:rsidRDefault="00FF237D" w:rsidP="00925A41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925A41"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75-1707 Wólczańska 248,</w:t>
      </w:r>
    </w:p>
    <w:p w14:paraId="7677C6A3" w14:textId="0E24F91A" w:rsidR="00925A41" w:rsidRPr="00925A41" w:rsidRDefault="00FF237D" w:rsidP="00925A41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925A41"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75-1705 Wieniawskiego 7</w:t>
      </w:r>
      <w:r w:rsidR="00925A41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7B2647C0" w14:textId="3B751617" w:rsidR="00925A41" w:rsidRPr="00925A41" w:rsidRDefault="00FF237D" w:rsidP="00925A41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4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925A41"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75-1686 6-go Sierpnia 15/17</w:t>
      </w:r>
      <w:r w:rsidR="00925A41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25B6660" w14:textId="49CB0FAB" w:rsidR="00925A41" w:rsidRPr="00925A41" w:rsidRDefault="00925A41" w:rsidP="00925A41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5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Uruchomienie telemechaniki w st. 75-1695 Wodna 3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7CE0CF88" w14:textId="77777777" w:rsidR="00FF237D" w:rsidRPr="004B4087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45F3425F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</w:t>
      </w:r>
      <w:r w:rsidR="008B1BDF">
        <w:rPr>
          <w:rFonts w:ascii="Verdana" w:hAnsi="Verdana" w:cs="Calibri"/>
          <w:sz w:val="18"/>
          <w:szCs w:val="18"/>
        </w:rPr>
        <w:t>u</w:t>
      </w:r>
      <w:r w:rsidR="008B1BDF" w:rsidRPr="008B1BDF">
        <w:rPr>
          <w:rFonts w:ascii="Verdana" w:hAnsi="Verdana" w:cs="Calibri"/>
          <w:sz w:val="18"/>
          <w:szCs w:val="18"/>
        </w:rPr>
        <w:t>ruchomienie telemechaniki w istniejących stacjach wnętrzowych SN/nN</w:t>
      </w:r>
      <w:r w:rsidR="00D03F46">
        <w:rPr>
          <w:rFonts w:ascii="Verdana" w:hAnsi="Verdana" w:cs="Calibri"/>
          <w:sz w:val="18"/>
          <w:szCs w:val="18"/>
        </w:rPr>
        <w:t xml:space="preserve"> / złączach kablowych SN</w:t>
      </w:r>
      <w:r w:rsidRPr="004B4087">
        <w:rPr>
          <w:rFonts w:ascii="Verdana" w:hAnsi="Verdana" w:cs="Calibri"/>
          <w:sz w:val="18"/>
          <w:szCs w:val="18"/>
        </w:rPr>
        <w:t xml:space="preserve"> i uzgodnieni</w:t>
      </w:r>
      <w:r w:rsidR="00B75AE9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693CDA16" w14:textId="11914DCC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D717AF">
        <w:rPr>
          <w:rFonts w:ascii="Verdana" w:hAnsi="Verdana" w:cs="Calibri"/>
          <w:sz w:val="18"/>
          <w:szCs w:val="18"/>
        </w:rPr>
        <w:t>u</w:t>
      </w:r>
      <w:r w:rsidR="00B75AE9">
        <w:rPr>
          <w:rFonts w:ascii="Verdana" w:hAnsi="Verdana" w:cs="Calibri"/>
          <w:sz w:val="18"/>
          <w:szCs w:val="18"/>
        </w:rPr>
        <w:t xml:space="preserve"> i podłączeniu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szafk</w:t>
      </w:r>
      <w:r w:rsidR="008B1BDF">
        <w:rPr>
          <w:rFonts w:ascii="Verdana" w:hAnsi="Verdana" w:cs="Calibri"/>
          <w:sz w:val="18"/>
          <w:szCs w:val="18"/>
        </w:rPr>
        <w:t>i</w:t>
      </w:r>
      <w:r w:rsidRPr="004B4087">
        <w:rPr>
          <w:rFonts w:ascii="Verdana" w:hAnsi="Verdana" w:cs="Calibri"/>
          <w:sz w:val="18"/>
          <w:szCs w:val="18"/>
        </w:rPr>
        <w:t xml:space="preserve"> sterownicz</w:t>
      </w:r>
      <w:r w:rsidR="008B1BDF">
        <w:rPr>
          <w:rFonts w:ascii="Verdana" w:hAnsi="Verdana" w:cs="Calibri"/>
          <w:sz w:val="18"/>
          <w:szCs w:val="18"/>
        </w:rPr>
        <w:t>o-sygnalizacyjnej</w:t>
      </w:r>
      <w:r w:rsidR="0063356A" w:rsidRPr="004B4087">
        <w:rPr>
          <w:rFonts w:ascii="Verdana" w:hAnsi="Verdana" w:cs="Calibri"/>
          <w:sz w:val="18"/>
          <w:szCs w:val="18"/>
        </w:rPr>
        <w:t xml:space="preserve"> </w:t>
      </w:r>
      <w:r w:rsidR="008B1BDF">
        <w:rPr>
          <w:rFonts w:ascii="Verdana" w:hAnsi="Verdana" w:cs="Calibri"/>
          <w:sz w:val="18"/>
          <w:szCs w:val="18"/>
        </w:rPr>
        <w:t>wyposażonej</w:t>
      </w:r>
      <w:r w:rsidR="0063356A" w:rsidRPr="004B4087">
        <w:rPr>
          <w:rFonts w:ascii="Verdana" w:hAnsi="Verdana" w:cs="Calibri"/>
          <w:sz w:val="18"/>
          <w:szCs w:val="18"/>
        </w:rPr>
        <w:t xml:space="preserve"> w zasilacz buforowy i</w:t>
      </w:r>
      <w:r w:rsidR="00B75AE9">
        <w:rPr>
          <w:rFonts w:ascii="Verdana" w:hAnsi="Verdana" w:cs="Calibri"/>
          <w:sz w:val="18"/>
          <w:szCs w:val="18"/>
        </w:rPr>
        <w:t> </w:t>
      </w:r>
      <w:r w:rsidR="0063356A" w:rsidRPr="004B4087">
        <w:rPr>
          <w:rFonts w:ascii="Verdana" w:hAnsi="Verdana" w:cs="Calibri"/>
          <w:sz w:val="18"/>
          <w:szCs w:val="18"/>
        </w:rPr>
        <w:t>sterownik telemechaniki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="008E667C">
        <w:rPr>
          <w:rFonts w:ascii="Verdana" w:hAnsi="Verdana" w:cs="Calibri"/>
          <w:sz w:val="18"/>
          <w:szCs w:val="18"/>
        </w:rPr>
        <w:t>wraz z modułem</w:t>
      </w:r>
      <w:r w:rsidR="00D717AF">
        <w:rPr>
          <w:rFonts w:ascii="Verdana" w:hAnsi="Verdana" w:cs="Calibri"/>
          <w:sz w:val="18"/>
          <w:szCs w:val="18"/>
        </w:rPr>
        <w:t xml:space="preserve"> komunikacyjny</w:t>
      </w:r>
      <w:r w:rsidR="00925A41">
        <w:rPr>
          <w:rFonts w:ascii="Verdana" w:hAnsi="Verdana" w:cs="Calibri"/>
          <w:sz w:val="18"/>
          <w:szCs w:val="18"/>
        </w:rPr>
        <w:t>m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4C0DB0B5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</w:t>
      </w:r>
      <w:r w:rsidR="00D717AF">
        <w:rPr>
          <w:rFonts w:ascii="Verdana" w:hAnsi="Verdana" w:cs="Calibri"/>
          <w:sz w:val="18"/>
          <w:szCs w:val="18"/>
        </w:rPr>
        <w:t>nN</w:t>
      </w:r>
      <w:r w:rsidRPr="004B4087">
        <w:rPr>
          <w:rFonts w:ascii="Verdana" w:hAnsi="Verdana" w:cs="Calibri"/>
          <w:sz w:val="18"/>
          <w:szCs w:val="18"/>
        </w:rPr>
        <w:t xml:space="preserve"> w szafce sterownicz</w:t>
      </w:r>
      <w:r w:rsidR="009E77B5">
        <w:rPr>
          <w:rFonts w:ascii="Verdana" w:hAnsi="Verdana" w:cs="Calibri"/>
          <w:sz w:val="18"/>
          <w:szCs w:val="18"/>
        </w:rPr>
        <w:t>o-sygnalizacyjnej</w:t>
      </w:r>
      <w:r w:rsidRPr="004B4087">
        <w:rPr>
          <w:rFonts w:ascii="Verdana" w:hAnsi="Verdana" w:cs="Calibri"/>
          <w:sz w:val="18"/>
          <w:szCs w:val="18"/>
        </w:rPr>
        <w:t xml:space="preserve">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>systemu nadzoru dyspozytorskiego WindEX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6B2B3AD8" w:rsidR="00B07893" w:rsidRPr="004B4087" w:rsidRDefault="009E77B5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Szafka </w:t>
      </w:r>
      <w:r w:rsidR="00B07893" w:rsidRPr="004B4087">
        <w:rPr>
          <w:rFonts w:ascii="Verdana" w:hAnsi="Verdana" w:cs="Calibri"/>
          <w:sz w:val="18"/>
          <w:szCs w:val="18"/>
        </w:rPr>
        <w:t>sterowniczo-sygnalizacyjna powinna zapewniać izolacj</w:t>
      </w:r>
      <w:r w:rsidR="002142B2">
        <w:rPr>
          <w:rFonts w:ascii="Verdana" w:hAnsi="Verdana" w:cs="Calibri"/>
          <w:sz w:val="18"/>
          <w:szCs w:val="18"/>
        </w:rPr>
        <w:t>ę</w:t>
      </w:r>
      <w:r w:rsidR="00B07893" w:rsidRPr="004B4087">
        <w:rPr>
          <w:rFonts w:ascii="Verdana" w:hAnsi="Verdana" w:cs="Calibri"/>
          <w:sz w:val="18"/>
          <w:szCs w:val="18"/>
        </w:rPr>
        <w:t xml:space="preserve">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B07893"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="00B07893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07893"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r>
        <w:rPr>
          <w:rFonts w:ascii="Verdana" w:hAnsi="Verdana" w:cs="Calibri"/>
          <w:sz w:val="18"/>
          <w:szCs w:val="18"/>
        </w:rPr>
        <w:t>,</w:t>
      </w:r>
    </w:p>
    <w:p w14:paraId="626313C8" w14:textId="77C5C263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</w:t>
      </w:r>
      <w:r w:rsidR="00D717AF">
        <w:rPr>
          <w:rFonts w:ascii="Verdana" w:hAnsi="Verdana" w:cs="Calibri"/>
          <w:sz w:val="18"/>
          <w:szCs w:val="18"/>
        </w:rPr>
        <w:t>niu</w:t>
      </w:r>
      <w:r w:rsidRPr="004B4087">
        <w:rPr>
          <w:rFonts w:ascii="Verdana" w:hAnsi="Verdana" w:cs="Calibri"/>
          <w:sz w:val="18"/>
          <w:szCs w:val="18"/>
        </w:rPr>
        <w:t xml:space="preserve">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6C36557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</w:t>
      </w:r>
      <w:r w:rsidR="00D717AF">
        <w:rPr>
          <w:rFonts w:ascii="Verdana" w:hAnsi="Verdana" w:cs="Calibri"/>
          <w:sz w:val="18"/>
          <w:szCs w:val="18"/>
        </w:rPr>
        <w:t>stacji</w:t>
      </w:r>
      <w:r w:rsidRPr="004B4087">
        <w:rPr>
          <w:rFonts w:ascii="Verdana" w:hAnsi="Verdana" w:cs="Calibri"/>
          <w:sz w:val="18"/>
          <w:szCs w:val="18"/>
        </w:rPr>
        <w:t xml:space="preserve"> SN</w:t>
      </w:r>
      <w:r w:rsidR="00D717AF">
        <w:rPr>
          <w:rFonts w:ascii="Verdana" w:hAnsi="Verdana" w:cs="Calibri"/>
          <w:sz w:val="18"/>
          <w:szCs w:val="18"/>
        </w:rPr>
        <w:t>/nN</w:t>
      </w:r>
      <w:r w:rsidR="00D03F46">
        <w:rPr>
          <w:rFonts w:ascii="Verdana" w:hAnsi="Verdana" w:cs="Calibri"/>
          <w:sz w:val="18"/>
          <w:szCs w:val="18"/>
        </w:rPr>
        <w:t xml:space="preserve"> /złącza SN</w:t>
      </w:r>
      <w:r w:rsidRPr="004B4087">
        <w:rPr>
          <w:rFonts w:ascii="Verdana" w:hAnsi="Verdana" w:cs="Calibri"/>
          <w:sz w:val="18"/>
          <w:szCs w:val="18"/>
        </w:rPr>
        <w:t xml:space="preserve"> należy zaimplementować do systemu nadzoru dyspozytorskiego WindEX wraz z odwzorowaniem stanu położenia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Pr="004B4087">
        <w:rPr>
          <w:rFonts w:ascii="Verdana" w:hAnsi="Verdana" w:cs="Calibri"/>
          <w:sz w:val="18"/>
          <w:szCs w:val="18"/>
        </w:rPr>
        <w:t xml:space="preserve"> SN,</w:t>
      </w:r>
    </w:p>
    <w:p w14:paraId="0A516574" w14:textId="3CE8E32B" w:rsidR="00B07893" w:rsidRPr="004B4087" w:rsidRDefault="008E667C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Montaż i o</w:t>
      </w:r>
      <w:r w:rsidR="00B07893" w:rsidRPr="004B4087">
        <w:rPr>
          <w:rFonts w:ascii="Verdana" w:hAnsi="Verdana" w:cs="Calibri"/>
          <w:sz w:val="18"/>
          <w:szCs w:val="18"/>
        </w:rPr>
        <w:t>znakowanie zabudowanych</w:t>
      </w:r>
      <w:r>
        <w:rPr>
          <w:rFonts w:ascii="Verdana" w:hAnsi="Verdana" w:cs="Calibri"/>
          <w:sz w:val="18"/>
          <w:szCs w:val="18"/>
        </w:rPr>
        <w:t xml:space="preserve"> </w:t>
      </w:r>
      <w:r w:rsidR="00B07893" w:rsidRPr="004B4087">
        <w:rPr>
          <w:rFonts w:ascii="Verdana" w:hAnsi="Verdana" w:cs="Calibri"/>
          <w:sz w:val="18"/>
          <w:szCs w:val="18"/>
        </w:rPr>
        <w:t>urządzeń wg wytycznych WBSE,</w:t>
      </w:r>
    </w:p>
    <w:p w14:paraId="6FADCC9C" w14:textId="051915B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</w:t>
      </w:r>
      <w:r w:rsidRPr="00925A41">
        <w:rPr>
          <w:rFonts w:ascii="Verdana" w:hAnsi="Verdana" w:cs="Calibri"/>
          <w:sz w:val="18"/>
          <w:szCs w:val="18"/>
        </w:rPr>
        <w:t>potwierdzenia od CD</w:t>
      </w:r>
      <w:r w:rsidR="00D717AF" w:rsidRPr="00925A41">
        <w:rPr>
          <w:rFonts w:ascii="Verdana" w:hAnsi="Verdana" w:cs="Calibri"/>
          <w:sz w:val="18"/>
          <w:szCs w:val="18"/>
        </w:rPr>
        <w:t>-7</w:t>
      </w:r>
      <w:r w:rsidRPr="00925A41">
        <w:rPr>
          <w:rFonts w:ascii="Verdana" w:hAnsi="Verdana" w:cs="Calibri"/>
          <w:sz w:val="18"/>
          <w:szCs w:val="18"/>
        </w:rPr>
        <w:t xml:space="preserve"> o </w:t>
      </w:r>
      <w:r w:rsidRPr="004B4087">
        <w:rPr>
          <w:rFonts w:ascii="Verdana" w:hAnsi="Verdana" w:cs="Calibri"/>
          <w:sz w:val="18"/>
          <w:szCs w:val="18"/>
        </w:rPr>
        <w:t xml:space="preserve">poprawności wprowadzonych danych do systemu nadzoru dyspozytorskiego WindEX wraz z przeprowadzonymi próbami funkcjonalnymi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="003E1A73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lokalnie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WindEX,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</w:t>
      </w:r>
      <w:r w:rsidRPr="004B4087">
        <w:rPr>
          <w:rFonts w:ascii="Verdana" w:hAnsi="Verdana"/>
          <w:sz w:val="18"/>
          <w:szCs w:val="18"/>
        </w:rPr>
        <w:lastRenderedPageBreak/>
        <w:t>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0FA92A8A" w:rsidR="002D050C" w:rsidRPr="004B4087" w:rsidRDefault="007F6946" w:rsidP="007F6946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Wykonawca jest zobowiązany powiadomić o pracach właściciela (użytkownika wieczystego) lub zarządcę nieruchomości. Powyższe powiadomienie wymaga zachowania formy pisemnej z</w:t>
      </w:r>
      <w:r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potwierdzeniem odbioru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Pr="004B4087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1F4B3E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Pr="004B4087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4B4087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4B4087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8B3D6A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4D3A15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4B4087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1F4B3E" w:rsidRPr="004B4087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757BD7A6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3F5BB1" w:rsidRPr="00EB73A5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3F5BB1" w:rsidRPr="00EB73A5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3F5BB1" w:rsidRPr="00EB73A5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143D3342" w14:textId="296957FE" w:rsidR="00A076B3" w:rsidRPr="00B168E6" w:rsidRDefault="00B168E6" w:rsidP="00B168E6">
      <w:pPr>
        <w:rPr>
          <w:rFonts w:asciiTheme="minorHAnsi" w:hAnsiTheme="minorHAnsi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="00A31B56">
        <w:rPr>
          <w:rFonts w:ascii="Verdana" w:hAnsi="Verdana"/>
          <w:sz w:val="18"/>
          <w:szCs w:val="18"/>
          <w:lang w:eastAsia="x-none"/>
        </w:rPr>
        <w:t>Schematy modernizowanej sieci SN 15 kV</w:t>
      </w:r>
      <w:r w:rsidRPr="004B4087">
        <w:rPr>
          <w:rFonts w:ascii="Verdana" w:hAnsi="Verdana"/>
          <w:sz w:val="18"/>
          <w:szCs w:val="18"/>
          <w:lang w:eastAsia="x-none"/>
        </w:rPr>
        <w:t>.</w:t>
      </w:r>
    </w:p>
    <w:sectPr w:rsidR="00A076B3" w:rsidRPr="00B168E6" w:rsidSect="004B408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0D36" w14:textId="77777777" w:rsidR="002B2F04" w:rsidRDefault="002B2F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5DB6" w14:textId="77777777" w:rsidR="002B2F04" w:rsidRDefault="002B2F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BB236" w14:textId="670764AF" w:rsidR="002B2F04" w:rsidRDefault="002B2F0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1AE6ED5" wp14:editId="15C1964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705002396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4114BF" w14:textId="6DC5ABC4" w:rsidR="002B2F04" w:rsidRPr="002B2F04" w:rsidRDefault="002B2F04" w:rsidP="002B2F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B2F0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AE6ED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A4114BF" w14:textId="6DC5ABC4" w:rsidR="002B2F04" w:rsidRPr="002B2F04" w:rsidRDefault="002B2F04" w:rsidP="002B2F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B2F0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6CC14F29" w:rsidR="006E5BE4" w:rsidRPr="006E100D" w:rsidRDefault="002B2F0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4F06BC26" wp14:editId="186551E8">
                    <wp:simplePos x="876300" y="30480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010535" cy="421640"/>
                    <wp:effectExtent l="0" t="0" r="0" b="16510"/>
                    <wp:wrapNone/>
                    <wp:docPr id="976447576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19F43E" w14:textId="1BD5E5E3" w:rsidR="002B2F04" w:rsidRPr="002B2F04" w:rsidRDefault="002B2F04" w:rsidP="002B2F04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F06BC26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185.85pt;margin-top:0;width:237.05pt;height:33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" filled="f" stroked="f">
                    <v:fill o:detectmouseclick="t"/>
                    <v:textbox style="mso-fit-shape-to-text:t" inset="0,15pt,20pt,0">
                      <w:txbxContent>
                        <w:p w14:paraId="1119F43E" w14:textId="1BD5E5E3" w:rsidR="002B2F04" w:rsidRPr="002B2F04" w:rsidRDefault="002B2F04" w:rsidP="002B2F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6E5BE4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5D54E20" w14:textId="77777777" w:rsidR="002B2F04" w:rsidRPr="002B2F04" w:rsidRDefault="002B2F04" w:rsidP="002B2F0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4B93A753" w14:textId="3322E643" w:rsidR="006E5BE4" w:rsidRPr="006B2C28" w:rsidRDefault="002B2F04" w:rsidP="002B2F0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B2F0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3F83F126" w:rsidR="0061598E" w:rsidRPr="00786C81" w:rsidRDefault="0061598E" w:rsidP="004B4087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E011" w14:textId="400B7258" w:rsidR="002B2F04" w:rsidRDefault="002B2F0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2E5E62" wp14:editId="06C7302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2087297614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9400AC" w14:textId="73EA9CA6" w:rsidR="002B2F04" w:rsidRPr="002B2F04" w:rsidRDefault="002B2F04" w:rsidP="002B2F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B2F0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2E5E6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279400AC" w14:textId="73EA9CA6" w:rsidR="002B2F04" w:rsidRPr="002B2F04" w:rsidRDefault="002B2F04" w:rsidP="002B2F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B2F04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 w:numId="40" w16cid:durableId="1177381192">
    <w:abstractNumId w:val="8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27FD0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0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2B2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2F04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0BB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059D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C49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0F2B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946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1904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1BDF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DA4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667C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BD"/>
    <w:rsid w:val="0090405B"/>
    <w:rsid w:val="009044D2"/>
    <w:rsid w:val="00904AF8"/>
    <w:rsid w:val="00904DC2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5A41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E77B5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B56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255A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2365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5AE9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107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3F46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AF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18A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2.docx</dmsv2BaseFileName>
    <dmsv2BaseDisplayName xmlns="http://schemas.microsoft.com/sharepoint/v3">Załącznik nr 1.3 do SWZ - część 2</dmsv2BaseDisplayName>
    <dmsv2SWPP2ObjectNumber xmlns="http://schemas.microsoft.com/sharepoint/v3">POST/DYS/OLD/GZ/01502/2026                        </dmsv2SWPP2ObjectNumber>
    <dmsv2SWPP2SumMD5 xmlns="http://schemas.microsoft.com/sharepoint/v3">d1c46f42266f9a54c634150dbd34be14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25000913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FJ3FSM7XJ42E-1649073643-22833</_dlc_DocId>
    <_dlc_DocIdUrl xmlns="a19cb1c7-c5c7-46d4-85ae-d83685407bba">
      <Url>https://swpp2.dms.gkpge.pl/sites/43/_layouts/15/DocIdRedir.aspx?ID=FJ3FSM7XJ42E-1649073643-22833</Url>
      <Description>FJ3FSM7XJ42E-1649073643-22833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2B25D-573C-4E03-AD41-43C26D530C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49BEE4F-50FF-4B4D-B4E5-C6EE2846BC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1D6219-9C8D-4B9B-B541-44CEDF55AB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64C507-4590-4FD0-810E-C7A919F301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1013</Words>
  <Characters>7413</Characters>
  <Application>Microsoft Office Word</Application>
  <DocSecurity>0</DocSecurity>
  <Lines>61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18</cp:revision>
  <cp:lastPrinted>2011-10-20T15:55:00Z</cp:lastPrinted>
  <dcterms:created xsi:type="dcterms:W3CDTF">2025-03-03T08:26:00Z</dcterms:created>
  <dcterms:modified xsi:type="dcterms:W3CDTF">2026-04-21T13:28:00Z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abf63d89-f053-4b73-9b29-514b9d497d86</vt:lpwstr>
  </property>
  <property fmtid="{D5CDD505-2E9C-101B-9397-08002B2CF9AE}" pid="4" name="ClassificationContentMarkingHeaderShapeIds">
    <vt:lpwstr>7c69a24e,65a0459c,3a336858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2026-04-21T13:28:15Z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7bf98521-cacb-4ae1-88ec-e5fe6f453a6c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